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2782E" w14:textId="6CB94838" w:rsidR="008D3976" w:rsidRDefault="008D3976" w:rsidP="008D3976">
      <w:pPr>
        <w:spacing w:before="24"/>
        <w:ind w:right="3822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Vincent Phan</w:t>
      </w:r>
    </w:p>
    <w:p w14:paraId="6589D2B4" w14:textId="41EE13A8" w:rsidR="002F0909" w:rsidRPr="008D3976" w:rsidRDefault="008D3976" w:rsidP="008D3976">
      <w:pPr>
        <w:spacing w:before="24"/>
        <w:ind w:right="3822"/>
        <w:rPr>
          <w:rFonts w:asciiTheme="minorHAnsi" w:eastAsia="Arial" w:hAnsiTheme="minorHAnsi" w:cstheme="minorHAnsi"/>
          <w:sz w:val="22"/>
          <w:szCs w:val="22"/>
        </w:rPr>
      </w:pPr>
      <w:hyperlink r:id="rId5" w:history="1">
        <w:r>
          <w:rPr>
            <w:rStyle w:val="Hyperlink"/>
            <w:rFonts w:asciiTheme="minorHAnsi" w:eastAsia="Arial" w:hAnsiTheme="minorHAnsi" w:cstheme="minorHAnsi"/>
            <w:b/>
            <w:spacing w:val="-3"/>
            <w:sz w:val="22"/>
            <w:szCs w:val="22"/>
          </w:rPr>
          <w:t>viencent@gmail.com</w:t>
        </w:r>
      </w:hyperlink>
    </w:p>
    <w:p w14:paraId="0D9CFE61" w14:textId="77777777" w:rsidR="002F0909" w:rsidRPr="008D3976" w:rsidRDefault="008D3976" w:rsidP="008D3976">
      <w:pPr>
        <w:spacing w:before="60"/>
        <w:ind w:right="4308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0777</w:t>
      </w:r>
      <w:r w:rsidRPr="008D39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4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5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w w:val="99"/>
          <w:sz w:val="22"/>
          <w:szCs w:val="22"/>
        </w:rPr>
        <w:t>3</w:t>
      </w:r>
      <w:r w:rsidRPr="008D3976">
        <w:rPr>
          <w:rFonts w:asciiTheme="minorHAnsi" w:eastAsia="Arial" w:hAnsiTheme="minorHAnsi" w:cstheme="minorHAnsi"/>
          <w:b/>
          <w:spacing w:val="2"/>
          <w:w w:val="99"/>
          <w:sz w:val="22"/>
          <w:szCs w:val="22"/>
        </w:rPr>
        <w:t>1</w:t>
      </w:r>
      <w:r w:rsidRPr="008D3976">
        <w:rPr>
          <w:rFonts w:asciiTheme="minorHAnsi" w:eastAsia="Arial" w:hAnsiTheme="minorHAnsi" w:cstheme="minorHAnsi"/>
          <w:b/>
          <w:w w:val="99"/>
          <w:sz w:val="22"/>
          <w:szCs w:val="22"/>
        </w:rPr>
        <w:t>11</w:t>
      </w:r>
    </w:p>
    <w:p w14:paraId="4BB3C191" w14:textId="77777777" w:rsidR="002F0909" w:rsidRPr="008D3976" w:rsidRDefault="008D3976" w:rsidP="008D3976">
      <w:pPr>
        <w:spacing w:before="61"/>
        <w:ind w:left="-37" w:right="3043"/>
        <w:rPr>
          <w:rFonts w:asciiTheme="minorHAnsi" w:eastAsia="Arial" w:hAnsiTheme="minorHAnsi" w:cstheme="minorHAnsi"/>
          <w:b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ar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nu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e,</w:t>
      </w:r>
      <w:r w:rsidRPr="008D397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ondo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W5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3JU</w:t>
      </w:r>
    </w:p>
    <w:p w14:paraId="5AD7839D" w14:textId="65AA2754" w:rsidR="008D3976" w:rsidRPr="008D3976" w:rsidRDefault="008D3976" w:rsidP="008D3976">
      <w:pPr>
        <w:spacing w:before="61"/>
        <w:ind w:left="-37" w:right="3043"/>
        <w:rPr>
          <w:rFonts w:asciiTheme="minorHAnsi" w:eastAsia="Arial" w:hAnsiTheme="minorHAnsi" w:cstheme="minorHAnsi"/>
          <w:sz w:val="22"/>
          <w:szCs w:val="22"/>
        </w:rPr>
        <w:sectPr w:rsidR="008D3976" w:rsidRPr="008D3976" w:rsidSect="008D3976">
          <w:type w:val="continuous"/>
          <w:pgSz w:w="11900" w:h="16840"/>
          <w:pgMar w:top="700" w:right="940" w:bottom="280" w:left="900" w:header="720" w:footer="720" w:gutter="0"/>
          <w:cols w:space="720"/>
        </w:sectPr>
      </w:pPr>
    </w:p>
    <w:p w14:paraId="0BCF389C" w14:textId="77777777" w:rsidR="008D3976" w:rsidRPr="008D3976" w:rsidRDefault="008D3976">
      <w:pPr>
        <w:spacing w:before="62"/>
        <w:ind w:left="120"/>
        <w:rPr>
          <w:rFonts w:asciiTheme="minorHAnsi" w:eastAsia="Arial" w:hAnsiTheme="minorHAnsi" w:cstheme="minorHAnsi"/>
          <w:sz w:val="22"/>
          <w:szCs w:val="22"/>
        </w:rPr>
        <w:sectPr w:rsidR="008D3976" w:rsidRPr="008D3976">
          <w:type w:val="continuous"/>
          <w:pgSz w:w="11900" w:h="16840"/>
          <w:pgMar w:top="700" w:right="940" w:bottom="280" w:left="900" w:header="720" w:footer="720" w:gutter="0"/>
          <w:cols w:space="720"/>
        </w:sectPr>
      </w:pPr>
    </w:p>
    <w:p w14:paraId="18E0F69A" w14:textId="26AB119B" w:rsidR="002F0909" w:rsidRPr="008D3976" w:rsidRDefault="008D3976">
      <w:pPr>
        <w:spacing w:before="62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am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t,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ound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t.</w:t>
      </w:r>
    </w:p>
    <w:p w14:paraId="09614040" w14:textId="77777777" w:rsidR="002F0909" w:rsidRPr="008D3976" w:rsidRDefault="008D3976">
      <w:pPr>
        <w:spacing w:before="61"/>
        <w:ind w:left="120" w:right="22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gner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r web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m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ept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6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am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s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ill</w:t>
      </w:r>
      <w:r w:rsidRPr="008D3976">
        <w:rPr>
          <w:rFonts w:asciiTheme="minorHAnsi" w:eastAsia="Arial" w:hAnsiTheme="minorHAnsi" w:cstheme="minorHAnsi"/>
          <w:sz w:val="22"/>
          <w:szCs w:val="22"/>
        </w:rPr>
        <w:t>ed,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ot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ated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y her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72EA839B" w14:textId="77777777" w:rsidR="002F0909" w:rsidRPr="008D3976" w:rsidRDefault="002F0909">
      <w:pPr>
        <w:spacing w:before="10" w:line="140" w:lineRule="exact"/>
        <w:rPr>
          <w:rFonts w:asciiTheme="minorHAnsi" w:hAnsiTheme="minorHAnsi" w:cstheme="minorHAnsi"/>
          <w:sz w:val="22"/>
          <w:szCs w:val="22"/>
        </w:rPr>
      </w:pPr>
    </w:p>
    <w:p w14:paraId="29C7BF88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C76E488" w14:textId="6574FCB4" w:rsidR="002F0909" w:rsidRPr="008D3976" w:rsidRDefault="008D3976" w:rsidP="008D397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EER</w:t>
      </w:r>
      <w:r w:rsidRPr="008D397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HIS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ORY</w:t>
      </w:r>
    </w:p>
    <w:p w14:paraId="282A3709" w14:textId="77777777" w:rsidR="002F0909" w:rsidRPr="008D3976" w:rsidRDefault="008D397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2010-    </w:t>
      </w:r>
      <w:r w:rsidRPr="008D3976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ce</w:t>
      </w:r>
    </w:p>
    <w:p w14:paraId="768E1109" w14:textId="77777777" w:rsidR="002F0909" w:rsidRPr="008D3976" w:rsidRDefault="008D3976">
      <w:pPr>
        <w:spacing w:before="63"/>
        <w:ind w:left="120" w:right="68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rr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an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eb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gner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al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we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is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ons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ha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een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NS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Re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Inte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om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nts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to be 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ber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‘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D3976">
        <w:rPr>
          <w:rFonts w:asciiTheme="minorHAnsi" w:eastAsia="Arial" w:hAnsiTheme="minorHAnsi" w:cstheme="minorHAnsi"/>
          <w:sz w:val="22"/>
          <w:szCs w:val="22"/>
        </w:rPr>
        <w:t>ou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’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–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eam of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ed </w:t>
      </w:r>
      <w:r w:rsidRPr="008D397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w w:val="99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th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po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ag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ng.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9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be wo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on 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‘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Id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ene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&amp;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ent’</w:t>
      </w:r>
      <w:r w:rsidRPr="008D397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ound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3306C06" w14:textId="77777777" w:rsidR="002F0909" w:rsidRPr="008D3976" w:rsidRDefault="002F090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33ACEF6F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C6A3338" w14:textId="77777777" w:rsidR="002F0909" w:rsidRPr="008D3976" w:rsidRDefault="008D397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2008</w:t>
      </w:r>
      <w:r w:rsidRPr="008D39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010    </w:t>
      </w:r>
      <w:r w:rsidRPr="008D3976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ech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d    </w:t>
      </w:r>
      <w:r w:rsidRPr="008D3976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613BA02B" w14:textId="77777777" w:rsidR="002F0909" w:rsidRPr="008D3976" w:rsidRDefault="008D3976">
      <w:pPr>
        <w:spacing w:before="63"/>
        <w:ind w:left="120" w:right="168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was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aph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web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app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 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that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sz w:val="22"/>
          <w:szCs w:val="22"/>
        </w:rPr>
        <w:t>en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Co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(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one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ge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en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al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)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77C6DA2" w14:textId="77777777" w:rsidR="002F0909" w:rsidRPr="008D3976" w:rsidRDefault="008D3976">
      <w:pPr>
        <w:spacing w:before="57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Le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h,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:-</w:t>
      </w:r>
    </w:p>
    <w:p w14:paraId="0B86BBCB" w14:textId="77777777" w:rsidR="002F0909" w:rsidRPr="008D3976" w:rsidRDefault="008D3976">
      <w:pPr>
        <w:tabs>
          <w:tab w:val="left" w:pos="840"/>
        </w:tabs>
        <w:spacing w:before="78" w:line="220" w:lineRule="exact"/>
        <w:ind w:left="840" w:right="243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54"/>
          <w:sz w:val="22"/>
          <w:szCs w:val="22"/>
        </w:rPr>
        <w:t xml:space="preserve"> </w:t>
      </w:r>
      <w:hyperlink r:id="rId6">
        <w:r w:rsidRPr="008D3976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ww</w:t>
        </w:r>
        <w:r w:rsidRPr="008D3976">
          <w:rPr>
            <w:rFonts w:asciiTheme="minorHAnsi" w:eastAsia="Arial" w:hAnsiTheme="minorHAnsi" w:cstheme="minorHAnsi"/>
            <w:spacing w:val="-2"/>
            <w:sz w:val="22"/>
            <w:szCs w:val="22"/>
            <w:u w:val="single" w:color="0000FF"/>
          </w:rPr>
          <w:t>w</w:t>
        </w:r>
        <w:r w:rsidRPr="008D3976">
          <w:rPr>
            <w:rFonts w:asciiTheme="minorHAnsi" w:eastAsia="Arial" w:hAnsiTheme="minorHAnsi" w:cstheme="minorHAnsi"/>
            <w:spacing w:val="2"/>
            <w:sz w:val="22"/>
            <w:szCs w:val="22"/>
            <w:u w:val="single" w:color="0000FF"/>
          </w:rPr>
          <w:t>.</w:t>
        </w:r>
        <w:r w:rsidRPr="008D3976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l</w:t>
        </w:r>
        <w:r w:rsidRPr="008D3976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e</w:t>
        </w:r>
        <w:r w:rsidRPr="008D3976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-</w:t>
        </w:r>
        <w:r w:rsidRPr="008D3976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te</w:t>
        </w:r>
        <w:r w:rsidRPr="008D3976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c</w:t>
        </w:r>
        <w:r w:rsidRPr="008D3976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h.</w:t>
        </w:r>
        <w:r w:rsidRPr="008D3976">
          <w:rPr>
            <w:rFonts w:asciiTheme="minorHAnsi" w:eastAsia="Arial" w:hAnsiTheme="minorHAnsi" w:cstheme="minorHAnsi"/>
            <w:spacing w:val="1"/>
            <w:sz w:val="22"/>
            <w:szCs w:val="22"/>
            <w:u w:val="single" w:color="0000FF"/>
          </w:rPr>
          <w:t>c</w:t>
        </w:r>
        <w:r w:rsidRPr="008D3976">
          <w:rPr>
            <w:rFonts w:asciiTheme="minorHAnsi" w:eastAsia="Arial" w:hAnsiTheme="minorHAnsi" w:cstheme="minorHAnsi"/>
            <w:sz w:val="22"/>
            <w:szCs w:val="22"/>
            <w:u w:val="single" w:color="0000FF"/>
          </w:rPr>
          <w:t>o.uk</w:t>
        </w:r>
      </w:hyperlink>
      <w:r w:rsidRPr="008D397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mm</w:t>
      </w:r>
      <w:r w:rsidRPr="008D3976">
        <w:rPr>
          <w:rFonts w:asciiTheme="minorHAnsi" w:eastAsia="Arial" w:hAnsiTheme="minorHAnsi" w:cstheme="minorHAnsi"/>
          <w:sz w:val="22"/>
          <w:szCs w:val="22"/>
        </w:rPr>
        <w:t>un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 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th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ana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up</w:t>
      </w:r>
      <w:r w:rsidRPr="008D3976">
        <w:rPr>
          <w:rFonts w:asciiTheme="minorHAnsi" w:eastAsia="Arial" w:hAnsiTheme="minorHAnsi" w:cstheme="minorHAnsi"/>
          <w:sz w:val="22"/>
          <w:szCs w:val="22"/>
        </w:rPr>
        <w:t>po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Mu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bai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4ADF095A" w14:textId="77777777" w:rsidR="002F0909" w:rsidRPr="008D3976" w:rsidRDefault="008D3976">
      <w:pPr>
        <w:tabs>
          <w:tab w:val="left" w:pos="820"/>
        </w:tabs>
        <w:spacing w:before="76" w:line="220" w:lineRule="exact"/>
        <w:ind w:left="840" w:right="101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ne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po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 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an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Re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ou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Ma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ag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tem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8D3976">
        <w:rPr>
          <w:rFonts w:asciiTheme="minorHAnsi" w:eastAsia="Arial" w:hAnsiTheme="minorHAnsi" w:cstheme="minorHAnsi"/>
          <w:sz w:val="22"/>
          <w:szCs w:val="22"/>
        </w:rPr>
        <w:t>DP Dent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to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z w:val="22"/>
          <w:szCs w:val="22"/>
        </w:rPr>
        <w:t>ppo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9769AC8" w14:textId="77777777" w:rsidR="002F0909" w:rsidRPr="008D3976" w:rsidRDefault="008D3976">
      <w:pPr>
        <w:tabs>
          <w:tab w:val="left" w:pos="820"/>
        </w:tabs>
        <w:spacing w:before="76" w:line="220" w:lineRule="exact"/>
        <w:ind w:left="840" w:right="276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pp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on,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ped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Le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7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y 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61CE9BD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E3FAD89" w14:textId="77777777" w:rsidR="002F0909" w:rsidRPr="008D3976" w:rsidRDefault="002F0909">
      <w:pPr>
        <w:spacing w:before="15" w:line="200" w:lineRule="exact"/>
        <w:rPr>
          <w:rFonts w:asciiTheme="minorHAnsi" w:hAnsiTheme="minorHAnsi" w:cstheme="minorHAnsi"/>
          <w:sz w:val="22"/>
          <w:szCs w:val="22"/>
        </w:rPr>
      </w:pPr>
    </w:p>
    <w:p w14:paraId="0BF12B40" w14:textId="77777777" w:rsidR="002F0909" w:rsidRPr="008D3976" w:rsidRDefault="008D397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2009</w:t>
      </w:r>
      <w:r w:rsidRPr="008D39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–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1    </w:t>
      </w:r>
      <w:r w:rsidRPr="008D3976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Biki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d   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in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all</w:t>
      </w:r>
      <w:r w:rsidRPr="008D39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th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ew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omp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3E14FEDB" w14:textId="77777777" w:rsidR="002F0909" w:rsidRPr="008D3976" w:rsidRDefault="008D3976">
      <w:pPr>
        <w:spacing w:before="60"/>
        <w:ind w:left="120" w:right="333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2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0</w:t>
      </w:r>
      <w:r w:rsidRPr="008D3976">
        <w:rPr>
          <w:rFonts w:asciiTheme="minorHAnsi" w:eastAsia="Arial" w:hAnsiTheme="minorHAnsi" w:cstheme="minorHAnsi"/>
          <w:sz w:val="22"/>
          <w:szCs w:val="22"/>
        </w:rPr>
        <w:t>09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ted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wh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bea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wear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ne.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ed:-</w:t>
      </w:r>
    </w:p>
    <w:p w14:paraId="4681F1C6" w14:textId="77777777" w:rsidR="002F0909" w:rsidRPr="008D3976" w:rsidRDefault="008D3976">
      <w:pPr>
        <w:tabs>
          <w:tab w:val="left" w:pos="820"/>
        </w:tabs>
        <w:spacing w:before="78" w:line="220" w:lineRule="exact"/>
        <w:ind w:left="840" w:right="581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am that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D3976">
        <w:rPr>
          <w:rFonts w:asciiTheme="minorHAnsi" w:eastAsia="Arial" w:hAnsiTheme="minorHAnsi" w:cstheme="minorHAnsi"/>
          <w:sz w:val="22"/>
          <w:szCs w:val="22"/>
        </w:rPr>
        <w:t>hed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hot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age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pu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nt,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et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gns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ot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n.</w:t>
      </w:r>
    </w:p>
    <w:p w14:paraId="02250716" w14:textId="77777777" w:rsidR="002F0909" w:rsidRPr="008D3976" w:rsidRDefault="008D3976">
      <w:pPr>
        <w:tabs>
          <w:tab w:val="left" w:pos="820"/>
        </w:tabs>
        <w:spacing w:before="72" w:line="220" w:lineRule="exact"/>
        <w:ind w:left="840" w:right="233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z w:val="22"/>
          <w:szCs w:val="22"/>
        </w:rPr>
        <w:t>Ha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d,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ther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te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&amp;</w:t>
      </w:r>
      <w:r w:rsidRPr="008D3976">
        <w:rPr>
          <w:rFonts w:asciiTheme="minorHAnsi" w:eastAsia="Arial" w:hAnsiTheme="minorHAnsi" w:cstheme="minorHAnsi"/>
          <w:sz w:val="22"/>
          <w:szCs w:val="22"/>
        </w:rPr>
        <w:t>1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hop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ck</w:t>
      </w:r>
      <w:r w:rsidRPr="008D3976">
        <w:rPr>
          <w:rFonts w:asciiTheme="minorHAnsi" w:eastAsia="Arial" w:hAnsiTheme="minorHAnsi" w:cstheme="minorHAnsi"/>
          <w:sz w:val="22"/>
          <w:szCs w:val="22"/>
        </w:rPr>
        <w:t>age,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z w:val="22"/>
          <w:szCs w:val="22"/>
        </w:rPr>
        <w:t>ue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eedba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nu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be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rc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ne opt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(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O)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18D7569" w14:textId="77777777" w:rsidR="002F0909" w:rsidRPr="008D3976" w:rsidRDefault="008D3976">
      <w:pPr>
        <w:tabs>
          <w:tab w:val="left" w:pos="820"/>
        </w:tabs>
        <w:spacing w:before="72" w:line="220" w:lineRule="exact"/>
        <w:ind w:left="840" w:right="214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Pl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 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at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a,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whe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£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1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5</w:t>
      </w:r>
      <w:r w:rsidRPr="008D3976">
        <w:rPr>
          <w:rFonts w:asciiTheme="minorHAnsi" w:eastAsia="Arial" w:hAnsiTheme="minorHAnsi" w:cstheme="minorHAnsi"/>
          <w:sz w:val="22"/>
          <w:szCs w:val="22"/>
        </w:rPr>
        <w:t>00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ub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0ADE339D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96EB8D3" w14:textId="77777777" w:rsidR="002F0909" w:rsidRPr="008D3976" w:rsidRDefault="002F0909">
      <w:pPr>
        <w:spacing w:before="12" w:line="200" w:lineRule="exact"/>
        <w:rPr>
          <w:rFonts w:asciiTheme="minorHAnsi" w:hAnsiTheme="minorHAnsi" w:cstheme="minorHAnsi"/>
          <w:sz w:val="22"/>
          <w:szCs w:val="22"/>
        </w:rPr>
      </w:pPr>
    </w:p>
    <w:p w14:paraId="77B51F43" w14:textId="77777777" w:rsidR="002F0909" w:rsidRPr="008D3976" w:rsidRDefault="008D397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2005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8    </w:t>
      </w:r>
      <w:r w:rsidRPr="008D3976">
        <w:rPr>
          <w:rFonts w:asciiTheme="minorHAnsi" w:eastAsia="Arial" w:hAnsiTheme="minorHAnsi" w:cstheme="minorHAnsi"/>
          <w:b/>
          <w:spacing w:val="4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ela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</w:p>
    <w:p w14:paraId="7A7D3869" w14:textId="77777777" w:rsidR="002F0909" w:rsidRPr="008D3976" w:rsidRDefault="008D3976">
      <w:pPr>
        <w:spacing w:before="6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gner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on.</w:t>
      </w:r>
    </w:p>
    <w:p w14:paraId="30EA03B7" w14:textId="77777777" w:rsidR="002F0909" w:rsidRPr="008D3976" w:rsidRDefault="002F090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C9D48CB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8FE47E5" w14:textId="77777777" w:rsidR="002F0909" w:rsidRPr="008D3976" w:rsidRDefault="008D3976">
      <w:pPr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2001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5              </w:t>
      </w:r>
      <w:r w:rsidRPr="008D3976">
        <w:rPr>
          <w:rFonts w:asciiTheme="minorHAnsi" w:eastAsia="Arial" w:hAnsiTheme="minorHAnsi" w:cstheme="minorHAnsi"/>
          <w:b/>
          <w:spacing w:val="4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Lt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d      </w:t>
      </w:r>
      <w:r w:rsidRPr="008D3976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ph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D397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esi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r</w:t>
      </w:r>
    </w:p>
    <w:p w14:paraId="2E190637" w14:textId="77777777" w:rsidR="002F0909" w:rsidRPr="008D3976" w:rsidRDefault="008D3976">
      <w:pPr>
        <w:spacing w:before="63"/>
        <w:ind w:left="12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D3976">
        <w:rPr>
          <w:rFonts w:asciiTheme="minorHAnsi" w:eastAsia="Arial" w:hAnsiTheme="minorHAnsi" w:cstheme="minorHAnsi"/>
          <w:sz w:val="22"/>
          <w:szCs w:val="22"/>
        </w:rPr>
        <w:t>ude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:-</w:t>
      </w:r>
    </w:p>
    <w:p w14:paraId="111046A6" w14:textId="77777777" w:rsidR="002F0909" w:rsidRPr="008D3976" w:rsidRDefault="008D3976">
      <w:pPr>
        <w:tabs>
          <w:tab w:val="left" w:pos="820"/>
        </w:tabs>
        <w:spacing w:before="76" w:line="220" w:lineRule="exact"/>
        <w:ind w:left="840" w:right="178" w:hanging="360"/>
        <w:rPr>
          <w:rFonts w:asciiTheme="minorHAnsi" w:eastAsia="Arial" w:hAnsiTheme="minorHAnsi" w:cstheme="minorHAnsi"/>
          <w:sz w:val="22"/>
          <w:szCs w:val="22"/>
        </w:rPr>
        <w:sectPr w:rsidR="002F0909" w:rsidRPr="008D3976">
          <w:type w:val="continuous"/>
          <w:pgSz w:w="11900" w:h="16840"/>
          <w:pgMar w:top="700" w:right="940" w:bottom="280" w:left="900" w:header="720" w:footer="720" w:gutter="0"/>
          <w:cols w:space="720"/>
        </w:sect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z w:val="22"/>
          <w:szCs w:val="22"/>
        </w:rPr>
        <w:t>Re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op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anets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 web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3872F98A" w14:textId="77777777" w:rsidR="002F0909" w:rsidRPr="008D3976" w:rsidRDefault="008D3976">
      <w:pPr>
        <w:spacing w:before="57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lastRenderedPageBreak/>
        <w:t>Vi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6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ez</w:t>
      </w:r>
      <w:r w:rsidRPr="008D397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2</w:t>
      </w:r>
    </w:p>
    <w:p w14:paraId="2DDBF58E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681AEE" w14:textId="77777777" w:rsidR="002F0909" w:rsidRPr="008D3976" w:rsidRDefault="002F0909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36DE0E34" w14:textId="77777777" w:rsidR="002F0909" w:rsidRPr="008D3976" w:rsidRDefault="008D3976">
      <w:pPr>
        <w:tabs>
          <w:tab w:val="left" w:pos="860"/>
        </w:tabs>
        <w:ind w:left="880" w:right="234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vi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ual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am that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b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eb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 ap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tem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tud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ook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was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 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odu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CD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anua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z w:val="22"/>
          <w:szCs w:val="22"/>
        </w:rPr>
        <w:t>ppo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hu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7FD3B063" w14:textId="77777777" w:rsidR="002F0909" w:rsidRPr="008D3976" w:rsidRDefault="008D3976">
      <w:pPr>
        <w:tabs>
          <w:tab w:val="left" w:pos="860"/>
        </w:tabs>
        <w:spacing w:before="78" w:line="220" w:lineRule="exact"/>
        <w:ind w:left="880" w:right="623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z w:val="22"/>
          <w:szCs w:val="22"/>
        </w:rPr>
        <w:t>Co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un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to de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nes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ff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th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et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and wo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th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Ma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h.</w:t>
      </w:r>
    </w:p>
    <w:p w14:paraId="7722BB73" w14:textId="77777777" w:rsidR="002F0909" w:rsidRPr="008D3976" w:rsidRDefault="002F0909">
      <w:pPr>
        <w:spacing w:before="7" w:line="160" w:lineRule="exact"/>
        <w:rPr>
          <w:rFonts w:asciiTheme="minorHAnsi" w:hAnsiTheme="minorHAnsi" w:cstheme="minorHAnsi"/>
          <w:sz w:val="22"/>
          <w:szCs w:val="22"/>
        </w:rPr>
      </w:pPr>
    </w:p>
    <w:p w14:paraId="0A7E23CA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2FBD59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2000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-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2001               </w:t>
      </w:r>
      <w:r w:rsidRPr="008D397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ti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oup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d             </w:t>
      </w:r>
      <w:r w:rsidRPr="008D3976">
        <w:rPr>
          <w:rFonts w:asciiTheme="minorHAnsi" w:eastAsia="Arial" w:hAnsiTheme="minorHAnsi" w:cstheme="minorHAnsi"/>
          <w:b/>
          <w:spacing w:val="6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aph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Web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D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567FC550" w14:textId="77777777" w:rsidR="002F0909" w:rsidRPr="008D3976" w:rsidRDefault="008D3976">
      <w:pPr>
        <w:spacing w:before="61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1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8D3976">
        <w:rPr>
          <w:rFonts w:asciiTheme="minorHAnsi" w:eastAsia="Arial" w:hAnsiTheme="minorHAnsi" w:cstheme="minorHAnsi"/>
          <w:sz w:val="22"/>
          <w:szCs w:val="22"/>
        </w:rPr>
        <w:t>ude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:-</w:t>
      </w:r>
    </w:p>
    <w:p w14:paraId="7EC180ED" w14:textId="77777777" w:rsidR="002F0909" w:rsidRPr="008D3976" w:rsidRDefault="008D3976">
      <w:pPr>
        <w:tabs>
          <w:tab w:val="left" w:pos="880"/>
        </w:tabs>
        <w:spacing w:before="80" w:line="220" w:lineRule="exact"/>
        <w:ind w:left="880" w:right="66" w:hanging="3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>•</w:t>
      </w:r>
      <w:r w:rsidRPr="008D3976">
        <w:rPr>
          <w:rFonts w:asciiTheme="minorHAnsi" w:hAnsiTheme="minorHAnsi" w:cstheme="minorHAnsi"/>
          <w:sz w:val="22"/>
          <w:szCs w:val="22"/>
        </w:rPr>
        <w:tab/>
      </w:r>
      <w:r w:rsidRPr="008D3976">
        <w:rPr>
          <w:rFonts w:asciiTheme="minorHAnsi" w:eastAsia="Arial" w:hAnsiTheme="minorHAnsi" w:cstheme="minorHAnsi"/>
          <w:sz w:val="22"/>
          <w:szCs w:val="22"/>
        </w:rPr>
        <w:t>In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D3976">
        <w:rPr>
          <w:rFonts w:asciiTheme="minorHAnsi" w:eastAsia="Arial" w:hAnsiTheme="minorHAnsi" w:cstheme="minorHAnsi"/>
          <w:sz w:val="22"/>
          <w:szCs w:val="22"/>
        </w:rPr>
        <w:t>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o,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ate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p w14:paraId="607BEF65" w14:textId="77777777" w:rsidR="002F0909" w:rsidRPr="008D3976" w:rsidRDefault="008D3976">
      <w:pPr>
        <w:spacing w:before="71"/>
        <w:ind w:left="482" w:right="188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hAnsiTheme="minorHAnsi" w:cstheme="minorHAnsi"/>
          <w:w w:val="130"/>
          <w:sz w:val="22"/>
          <w:szCs w:val="22"/>
        </w:rPr>
        <w:t xml:space="preserve">•   </w:t>
      </w:r>
      <w:r w:rsidRPr="008D3976">
        <w:rPr>
          <w:rFonts w:asciiTheme="minorHAnsi" w:hAnsiTheme="minorHAnsi" w:cstheme="minorHAnsi"/>
          <w:spacing w:val="8"/>
          <w:w w:val="13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enta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t,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an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CD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w w:val="99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w w:val="99"/>
          <w:sz w:val="22"/>
          <w:szCs w:val="22"/>
        </w:rPr>
        <w:t>w</w:t>
      </w:r>
    </w:p>
    <w:p w14:paraId="0D9BD3BB" w14:textId="77777777" w:rsidR="002F0909" w:rsidRPr="008D3976" w:rsidRDefault="008D3976">
      <w:pPr>
        <w:spacing w:line="220" w:lineRule="exact"/>
        <w:ind w:left="845" w:right="2871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Me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cr</w:t>
      </w:r>
      <w:r w:rsidRPr="008D3976">
        <w:rPr>
          <w:rFonts w:asciiTheme="minorHAnsi" w:eastAsia="Arial" w:hAnsiTheme="minorHAnsi" w:cstheme="minorHAnsi"/>
          <w:sz w:val="22"/>
          <w:szCs w:val="22"/>
        </w:rPr>
        <w:t>eat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’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w w:val="99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w w:val="99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w w:val="99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w w:val="99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w w:val="99"/>
          <w:sz w:val="22"/>
          <w:szCs w:val="22"/>
        </w:rPr>
        <w:t>te</w:t>
      </w:r>
      <w:r w:rsidRPr="008D3976">
        <w:rPr>
          <w:rFonts w:asciiTheme="minorHAnsi" w:eastAsia="Arial" w:hAnsiTheme="minorHAnsi" w:cstheme="minorHAnsi"/>
          <w:spacing w:val="1"/>
          <w:w w:val="99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w w:val="99"/>
          <w:sz w:val="22"/>
          <w:szCs w:val="22"/>
        </w:rPr>
        <w:t>.</w:t>
      </w:r>
    </w:p>
    <w:p w14:paraId="2E165ED6" w14:textId="77777777" w:rsidR="002F0909" w:rsidRPr="008D3976" w:rsidRDefault="002F090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2B411089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A24149C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1990-</w:t>
      </w:r>
      <w:r w:rsidRPr="008D39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20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0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1                        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ce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tu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P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ait</w:t>
      </w:r>
      <w:r w:rsidRPr="008D397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er</w:t>
      </w:r>
    </w:p>
    <w:p w14:paraId="55379164" w14:textId="77777777" w:rsidR="002F0909" w:rsidRPr="008D3976" w:rsidRDefault="008D3976">
      <w:pPr>
        <w:spacing w:before="63"/>
        <w:ind w:left="160" w:right="198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took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ons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of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ou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l pa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ph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tog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tud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as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D3976">
        <w:rPr>
          <w:rFonts w:asciiTheme="minorHAnsi" w:eastAsia="Arial" w:hAnsiTheme="minorHAnsi" w:cstheme="minorHAnsi"/>
          <w:sz w:val="22"/>
          <w:szCs w:val="22"/>
        </w:rPr>
        <w:t>pa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al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ag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4FD198BF" w14:textId="77777777" w:rsidR="002F0909" w:rsidRPr="008D3976" w:rsidRDefault="002F0909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36DDB50C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776925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EDU</w:t>
      </w:r>
      <w:r w:rsidRPr="008D3976">
        <w:rPr>
          <w:rFonts w:asciiTheme="minorHAnsi" w:eastAsia="Arial" w:hAnsiTheme="minorHAnsi" w:cstheme="minorHAnsi"/>
          <w:b/>
          <w:spacing w:val="5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ION</w:t>
      </w:r>
    </w:p>
    <w:p w14:paraId="6A099DD6" w14:textId="77777777" w:rsidR="002F0909" w:rsidRPr="008D3976" w:rsidRDefault="008D3976">
      <w:pPr>
        <w:spacing w:before="57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1999</w:t>
      </w:r>
      <w:r w:rsidRPr="008D39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2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000    </w:t>
      </w:r>
      <w:r w:rsidRPr="008D3976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ghto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lle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hno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y</w:t>
      </w:r>
    </w:p>
    <w:p w14:paraId="0DF8FC14" w14:textId="77777777" w:rsidR="002F0909" w:rsidRPr="008D3976" w:rsidRDefault="008D3976">
      <w:pPr>
        <w:spacing w:before="63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a.</w:t>
      </w:r>
      <w:r w:rsidRPr="008D3976">
        <w:rPr>
          <w:rFonts w:asciiTheme="minorHAnsi" w:eastAsia="Arial" w:hAnsiTheme="minorHAnsi" w:cstheme="minorHAnsi"/>
          <w:spacing w:val="-1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1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z w:val="22"/>
          <w:szCs w:val="22"/>
        </w:rPr>
        <w:t>eb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te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gn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ML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ou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D3976">
        <w:rPr>
          <w:rFonts w:asciiTheme="minorHAnsi" w:eastAsia="Arial" w:hAnsiTheme="minorHAnsi" w:cstheme="minorHAnsi"/>
          <w:sz w:val="22"/>
          <w:szCs w:val="22"/>
        </w:rPr>
        <w:t>e.</w:t>
      </w:r>
    </w:p>
    <w:p w14:paraId="23EB3CDF" w14:textId="77777777" w:rsidR="002F0909" w:rsidRPr="008D3976" w:rsidRDefault="002F0909">
      <w:pPr>
        <w:spacing w:before="8" w:line="140" w:lineRule="exact"/>
        <w:rPr>
          <w:rFonts w:asciiTheme="minorHAnsi" w:hAnsiTheme="minorHAnsi" w:cstheme="minorHAnsi"/>
          <w:sz w:val="22"/>
          <w:szCs w:val="22"/>
        </w:rPr>
      </w:pPr>
    </w:p>
    <w:p w14:paraId="128AF3EE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7BCBEC9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1988</w:t>
      </w:r>
      <w:r w:rsidRPr="008D3976">
        <w:rPr>
          <w:rFonts w:asciiTheme="minorHAnsi" w:eastAsia="Arial" w:hAnsiTheme="minorHAnsi" w:cstheme="minorHAnsi"/>
          <w:b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1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990    </w:t>
      </w:r>
      <w:r w:rsidRPr="008D3976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tud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io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cil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es</w:t>
      </w:r>
    </w:p>
    <w:p w14:paraId="1EF0103F" w14:textId="77777777" w:rsidR="002F0909" w:rsidRPr="008D3976" w:rsidRDefault="008D3976">
      <w:pPr>
        <w:spacing w:before="68" w:line="220" w:lineRule="exact"/>
        <w:ind w:left="160" w:right="522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tt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Gr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D3976">
        <w:rPr>
          <w:rFonts w:asciiTheme="minorHAnsi" w:eastAsia="Arial" w:hAnsiTheme="minorHAnsi" w:cstheme="minorHAnsi"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an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e,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Ita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whe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de</w:t>
      </w:r>
      <w:r w:rsidRPr="008D3976">
        <w:rPr>
          <w:rFonts w:asciiTheme="minorHAnsi" w:eastAsia="Arial" w:hAnsiTheme="minorHAnsi" w:cstheme="minorHAnsi"/>
          <w:spacing w:val="3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 xml:space="preserve">nt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1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ng.</w:t>
      </w:r>
    </w:p>
    <w:p w14:paraId="7AABF1A9" w14:textId="77777777" w:rsidR="002F0909" w:rsidRPr="008D3976" w:rsidRDefault="002F0909">
      <w:pPr>
        <w:spacing w:before="5" w:line="140" w:lineRule="exact"/>
        <w:rPr>
          <w:rFonts w:asciiTheme="minorHAnsi" w:hAnsiTheme="minorHAnsi" w:cstheme="minorHAnsi"/>
          <w:sz w:val="22"/>
          <w:szCs w:val="22"/>
        </w:rPr>
      </w:pPr>
    </w:p>
    <w:p w14:paraId="3162EA1D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ABC2EFB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1987    </w:t>
      </w:r>
      <w:r w:rsidRPr="008D3976">
        <w:rPr>
          <w:rFonts w:asciiTheme="minorHAnsi" w:eastAsia="Arial" w:hAnsiTheme="minorHAnsi" w:cstheme="minorHAnsi"/>
          <w:b/>
          <w:spacing w:val="5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We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st</w:t>
      </w:r>
      <w:r w:rsidRPr="008D39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rr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t</w:t>
      </w:r>
    </w:p>
    <w:p w14:paraId="606321DB" w14:textId="77777777" w:rsidR="002F0909" w:rsidRPr="008D3976" w:rsidRDefault="008D3976">
      <w:pPr>
        <w:spacing w:before="63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</w:p>
    <w:p w14:paraId="5616C41F" w14:textId="77777777" w:rsidR="002F0909" w:rsidRPr="008D3976" w:rsidRDefault="002F0909">
      <w:pPr>
        <w:spacing w:before="6" w:line="140" w:lineRule="exact"/>
        <w:rPr>
          <w:rFonts w:asciiTheme="minorHAnsi" w:hAnsiTheme="minorHAnsi" w:cstheme="minorHAnsi"/>
          <w:sz w:val="22"/>
          <w:szCs w:val="22"/>
        </w:rPr>
      </w:pPr>
    </w:p>
    <w:p w14:paraId="426EB2E0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BD11E82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el 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5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SE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’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7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’le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els    </w:t>
      </w:r>
      <w:r w:rsidRPr="008D3976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Ba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x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ed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ou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hoo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</w:t>
      </w:r>
    </w:p>
    <w:p w14:paraId="108C209E" w14:textId="77777777" w:rsidR="002F0909" w:rsidRPr="008D3976" w:rsidRDefault="002F0909">
      <w:pPr>
        <w:spacing w:before="2" w:line="140" w:lineRule="exact"/>
        <w:rPr>
          <w:rFonts w:asciiTheme="minorHAnsi" w:hAnsiTheme="minorHAnsi" w:cstheme="minorHAnsi"/>
          <w:sz w:val="22"/>
          <w:szCs w:val="22"/>
        </w:rPr>
      </w:pPr>
    </w:p>
    <w:p w14:paraId="6ACC1A7F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2176D2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KEY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CO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PU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b/>
          <w:spacing w:val="-1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KILLS</w:t>
      </w:r>
    </w:p>
    <w:p w14:paraId="25D8135C" w14:textId="77777777" w:rsidR="002F0909" w:rsidRPr="008D3976" w:rsidRDefault="008D3976">
      <w:pPr>
        <w:spacing w:before="62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ent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the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ll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;-</w:t>
      </w:r>
    </w:p>
    <w:p w14:paraId="6D6B6552" w14:textId="77777777" w:rsidR="002F0909" w:rsidRPr="008D3976" w:rsidRDefault="002F0909">
      <w:pPr>
        <w:spacing w:before="8" w:line="100" w:lineRule="exact"/>
        <w:rPr>
          <w:rFonts w:asciiTheme="minorHAnsi" w:hAnsiTheme="minorHAnsi" w:cstheme="minorHAnsi"/>
          <w:sz w:val="22"/>
          <w:szCs w:val="22"/>
        </w:rPr>
      </w:pPr>
    </w:p>
    <w:p w14:paraId="4C1ADDC5" w14:textId="77777777" w:rsidR="002F0909" w:rsidRPr="008D3976" w:rsidRDefault="008D3976">
      <w:pPr>
        <w:spacing w:line="365" w:lineRule="auto"/>
        <w:ind w:left="160" w:right="5213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hoto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ho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p                                                      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 D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er</w:t>
      </w:r>
      <w:r w:rsidRPr="008D3976">
        <w:rPr>
          <w:rFonts w:asciiTheme="minorHAnsi" w:eastAsia="Arial" w:hAnsiTheme="minorHAnsi" w:cstheme="minorHAnsi"/>
          <w:b/>
          <w:spacing w:val="-1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4 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Ul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)                      </w:t>
      </w:r>
      <w:r w:rsidRPr="008D3976">
        <w:rPr>
          <w:rFonts w:asciiTheme="minorHAnsi" w:eastAsia="Arial" w:hAnsiTheme="minorHAnsi" w:cstheme="minorHAnsi"/>
          <w:b/>
          <w:spacing w:val="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</w:t>
      </w:r>
    </w:p>
    <w:p w14:paraId="3DBAA675" w14:textId="77777777" w:rsidR="002F0909" w:rsidRPr="008D3976" w:rsidRDefault="008D3976">
      <w:pPr>
        <w:spacing w:before="5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Ja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no</w:t>
      </w:r>
      <w:r w:rsidRPr="008D3976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dg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e)                     </w:t>
      </w:r>
      <w:r w:rsidRPr="008D3976">
        <w:rPr>
          <w:rFonts w:asciiTheme="minorHAnsi" w:eastAsia="Arial" w:hAnsiTheme="minorHAnsi" w:cstheme="minorHAnsi"/>
          <w:b/>
          <w:spacing w:val="3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lash</w:t>
      </w:r>
      <w:r w:rsidRPr="008D39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no</w:t>
      </w:r>
      <w:r w:rsidRPr="008D3976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le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dg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e)</w:t>
      </w:r>
    </w:p>
    <w:p w14:paraId="3C90B2D1" w14:textId="77777777" w:rsidR="002F0909" w:rsidRPr="008D3976" w:rsidRDefault="002F0909">
      <w:pPr>
        <w:spacing w:line="120" w:lineRule="exact"/>
        <w:rPr>
          <w:rFonts w:asciiTheme="minorHAnsi" w:hAnsiTheme="minorHAnsi" w:cstheme="minorHAnsi"/>
          <w:sz w:val="22"/>
          <w:szCs w:val="22"/>
        </w:rPr>
      </w:pPr>
    </w:p>
    <w:p w14:paraId="1628CD60" w14:textId="77777777" w:rsidR="002F0909" w:rsidRPr="008D3976" w:rsidRDefault="008D3976">
      <w:pPr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ic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of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-1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 xml:space="preserve">ls                                               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Ill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to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ee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b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3"/>
          <w:sz w:val="22"/>
          <w:szCs w:val="22"/>
        </w:rPr>
        <w:t>f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b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spacing w:val="4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k</w:t>
      </w:r>
    </w:p>
    <w:p w14:paraId="365BA05C" w14:textId="77777777" w:rsidR="002F0909" w:rsidRPr="008D3976" w:rsidRDefault="008D3976">
      <w:pPr>
        <w:ind w:left="4282" w:right="4003"/>
        <w:jc w:val="center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(</w:t>
      </w:r>
      <w:r w:rsidRPr="008D3976">
        <w:rPr>
          <w:rFonts w:asciiTheme="minorHAnsi" w:eastAsia="Arial" w:hAnsiTheme="minorHAnsi" w:cstheme="minorHAnsi"/>
          <w:b/>
          <w:spacing w:val="-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b/>
          <w:spacing w:val="1"/>
          <w:sz w:val="22"/>
          <w:szCs w:val="22"/>
        </w:rPr>
        <w:t>om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b/>
          <w:w w:val="99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no</w:t>
      </w:r>
      <w:r w:rsidRPr="008D3976">
        <w:rPr>
          <w:rFonts w:asciiTheme="minorHAnsi" w:eastAsia="Arial" w:hAnsiTheme="minorHAnsi" w:cstheme="minorHAnsi"/>
          <w:b/>
          <w:spacing w:val="4"/>
          <w:w w:val="99"/>
          <w:sz w:val="22"/>
          <w:szCs w:val="22"/>
        </w:rPr>
        <w:t>w</w:t>
      </w:r>
      <w:r w:rsidRPr="008D3976">
        <w:rPr>
          <w:rFonts w:asciiTheme="minorHAnsi" w:eastAsia="Arial" w:hAnsiTheme="minorHAnsi" w:cstheme="minorHAnsi"/>
          <w:b/>
          <w:w w:val="99"/>
          <w:sz w:val="22"/>
          <w:szCs w:val="22"/>
        </w:rPr>
        <w:t>le</w:t>
      </w:r>
      <w:r w:rsidRPr="008D3976">
        <w:rPr>
          <w:rFonts w:asciiTheme="minorHAnsi" w:eastAsia="Arial" w:hAnsiTheme="minorHAnsi" w:cstheme="minorHAnsi"/>
          <w:b/>
          <w:spacing w:val="1"/>
          <w:w w:val="99"/>
          <w:sz w:val="22"/>
          <w:szCs w:val="22"/>
        </w:rPr>
        <w:t>dg</w:t>
      </w:r>
      <w:r w:rsidRPr="008D3976">
        <w:rPr>
          <w:rFonts w:asciiTheme="minorHAnsi" w:eastAsia="Arial" w:hAnsiTheme="minorHAnsi" w:cstheme="minorHAnsi"/>
          <w:b/>
          <w:w w:val="99"/>
          <w:sz w:val="22"/>
          <w:szCs w:val="22"/>
        </w:rPr>
        <w:t>e)</w:t>
      </w:r>
    </w:p>
    <w:p w14:paraId="7423C402" w14:textId="77777777" w:rsidR="002F0909" w:rsidRPr="008D3976" w:rsidRDefault="002F090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B2371B9" w14:textId="77777777" w:rsidR="002F0909" w:rsidRPr="008D3976" w:rsidRDefault="002F0909">
      <w:pPr>
        <w:spacing w:before="13"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1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12"/>
        <w:gridCol w:w="3540"/>
        <w:gridCol w:w="2561"/>
      </w:tblGrid>
      <w:tr w:rsidR="008D3976" w:rsidRPr="008D3976" w14:paraId="693F1716" w14:textId="77777777">
        <w:trPr>
          <w:trHeight w:hRule="exact" w:val="405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9CE7663" w14:textId="77777777" w:rsidR="002F0909" w:rsidRPr="008D3976" w:rsidRDefault="008D3976">
            <w:pPr>
              <w:spacing w:before="56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8D3976">
              <w:rPr>
                <w:rFonts w:asciiTheme="minorHAnsi" w:eastAsia="Arial" w:hAnsiTheme="minorHAnsi" w:cstheme="minorHAnsi"/>
                <w:b/>
                <w:spacing w:val="5"/>
                <w:sz w:val="22"/>
                <w:szCs w:val="22"/>
              </w:rPr>
              <w:t>S</w:t>
            </w:r>
            <w:r w:rsidRPr="008D3976">
              <w:rPr>
                <w:rFonts w:asciiTheme="minorHAnsi" w:eastAsia="Arial" w:hAnsiTheme="minorHAnsi" w:cstheme="minorHAnsi"/>
                <w:b/>
                <w:spacing w:val="-7"/>
                <w:sz w:val="22"/>
                <w:szCs w:val="22"/>
              </w:rPr>
              <w:t>A</w:t>
            </w:r>
            <w:r w:rsidRPr="008D3976">
              <w:rPr>
                <w:rFonts w:asciiTheme="minorHAnsi" w:eastAsia="Arial" w:hAnsiTheme="minorHAnsi" w:cstheme="minorHAnsi"/>
                <w:b/>
                <w:spacing w:val="3"/>
                <w:sz w:val="22"/>
                <w:szCs w:val="22"/>
              </w:rPr>
              <w:t>M</w:t>
            </w:r>
            <w:r w:rsidRPr="008D397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PLE</w:t>
            </w:r>
            <w:r w:rsidRPr="008D3976">
              <w:rPr>
                <w:rFonts w:asciiTheme="minorHAnsi" w:eastAsia="Arial" w:hAnsiTheme="minorHAnsi" w:cstheme="minorHAnsi"/>
                <w:b/>
                <w:spacing w:val="-9"/>
                <w:sz w:val="22"/>
                <w:szCs w:val="22"/>
              </w:rPr>
              <w:t xml:space="preserve"> </w:t>
            </w:r>
            <w:r w:rsidRPr="008D3976">
              <w:rPr>
                <w:rFonts w:asciiTheme="minorHAnsi" w:eastAsia="Arial" w:hAnsiTheme="minorHAnsi" w:cstheme="minorHAnsi"/>
                <w:b/>
                <w:sz w:val="22"/>
                <w:szCs w:val="22"/>
              </w:rPr>
              <w:t>URLS</w:t>
            </w:r>
          </w:p>
        </w:tc>
        <w:tc>
          <w:tcPr>
            <w:tcW w:w="61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085F0" w14:textId="77777777" w:rsidR="002F0909" w:rsidRPr="008D3976" w:rsidRDefault="002F0909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D3976" w:rsidRPr="008D3976" w14:paraId="1835138B" w14:textId="77777777">
        <w:trPr>
          <w:trHeight w:hRule="exact" w:val="346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34658B19" w14:textId="77777777" w:rsidR="002F0909" w:rsidRPr="008D3976" w:rsidRDefault="008D3976">
            <w:pPr>
              <w:spacing w:before="12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7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s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au</w:t>
              </w:r>
              <w:r w:rsidRPr="008D3976">
                <w:rPr>
                  <w:rFonts w:asciiTheme="minorHAnsi" w:eastAsia="Arial" w:hAnsiTheme="minorHAnsi" w:cstheme="minorHAnsi"/>
                  <w:spacing w:val="5"/>
                  <w:sz w:val="22"/>
                  <w:szCs w:val="22"/>
                  <w:u w:val="single" w:color="0000FF"/>
                </w:rPr>
                <w:t>m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a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r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e</w:t>
              </w:r>
              <w:r w:rsidRPr="008D3976">
                <w:rPr>
                  <w:rFonts w:asciiTheme="minorHAnsi" w:eastAsia="Arial" w:hAnsiTheme="minorHAnsi" w:cstheme="minorHAnsi"/>
                  <w:spacing w:val="-4"/>
                  <w:sz w:val="22"/>
                  <w:szCs w:val="22"/>
                  <w:u w:val="single" w:color="0000FF"/>
                </w:rPr>
                <w:t>z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om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14:paraId="36960B56" w14:textId="77777777" w:rsidR="002F0909" w:rsidRPr="008D3976" w:rsidRDefault="008D3976">
            <w:pPr>
              <w:spacing w:before="12"/>
              <w:ind w:left="6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8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www.u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n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i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o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n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he</w:t>
              </w:r>
              <w:r w:rsidRPr="008D3976">
                <w:rPr>
                  <w:rFonts w:asciiTheme="minorHAnsi" w:eastAsia="Arial" w:hAnsiTheme="minorHAnsi" w:cstheme="minorHAnsi"/>
                  <w:spacing w:val="5"/>
                  <w:sz w:val="22"/>
                  <w:szCs w:val="22"/>
                  <w:u w:val="single" w:color="0000FF"/>
                </w:rPr>
                <w:t>m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i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a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r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o.uk</w:t>
              </w:r>
            </w:hyperlink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353DA022" w14:textId="77777777" w:rsidR="002F0909" w:rsidRPr="008D3976" w:rsidRDefault="008D3976">
            <w:pPr>
              <w:spacing w:before="12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9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</w:t>
              </w:r>
              <w:r w:rsidRPr="008D3976">
                <w:rPr>
                  <w:rFonts w:asciiTheme="minorHAnsi" w:eastAsia="Arial" w:hAnsiTheme="minorHAnsi" w:cstheme="minorHAnsi"/>
                  <w:spacing w:val="5"/>
                  <w:sz w:val="22"/>
                  <w:szCs w:val="22"/>
                  <w:u w:val="single" w:color="0000FF"/>
                </w:rPr>
                <w:t>m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a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r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tte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h.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om</w:t>
              </w:r>
            </w:hyperlink>
          </w:p>
        </w:tc>
      </w:tr>
      <w:tr w:rsidR="008D3976" w:rsidRPr="008D3976" w14:paraId="406365EA" w14:textId="77777777">
        <w:trPr>
          <w:trHeight w:hRule="exact" w:val="782"/>
        </w:trPr>
        <w:tc>
          <w:tcPr>
            <w:tcW w:w="2712" w:type="dxa"/>
            <w:tcBorders>
              <w:top w:val="nil"/>
              <w:left w:val="nil"/>
              <w:bottom w:val="nil"/>
              <w:right w:val="nil"/>
            </w:tcBorders>
          </w:tcPr>
          <w:p w14:paraId="473B7125" w14:textId="77777777" w:rsidR="002F0909" w:rsidRPr="008D3976" w:rsidRDefault="008D3976">
            <w:pPr>
              <w:spacing w:before="6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0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l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e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-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te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h.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.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uk</w:t>
              </w:r>
            </w:hyperlink>
          </w:p>
          <w:p w14:paraId="4E707461" w14:textId="77777777" w:rsidR="002F0909" w:rsidRPr="008D3976" w:rsidRDefault="002F0909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B2D8235" w14:textId="77777777" w:rsidR="002F0909" w:rsidRPr="008D3976" w:rsidRDefault="008D3976">
            <w:pPr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1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www.h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e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l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p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i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t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h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l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i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f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e.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o.uk</w:t>
              </w:r>
            </w:hyperlink>
          </w:p>
        </w:tc>
        <w:tc>
          <w:tcPr>
            <w:tcW w:w="3540" w:type="dxa"/>
            <w:tcBorders>
              <w:top w:val="nil"/>
              <w:left w:val="nil"/>
              <w:bottom w:val="nil"/>
              <w:right w:val="nil"/>
            </w:tcBorders>
          </w:tcPr>
          <w:p w14:paraId="2BE90458" w14:textId="77777777" w:rsidR="002F0909" w:rsidRPr="008D3976" w:rsidRDefault="008D3976">
            <w:pPr>
              <w:spacing w:before="67"/>
              <w:ind w:left="6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2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</w:t>
              </w:r>
              <w:r w:rsidRPr="008D3976">
                <w:rPr>
                  <w:rFonts w:asciiTheme="minorHAnsi" w:eastAsia="Arial" w:hAnsiTheme="minorHAnsi" w:cstheme="minorHAnsi"/>
                  <w:spacing w:val="5"/>
                  <w:sz w:val="22"/>
                  <w:szCs w:val="22"/>
                  <w:u w:val="single" w:color="0000FF"/>
                </w:rPr>
                <w:t>m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a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r</w:t>
              </w:r>
              <w:r w:rsidRPr="008D3976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  <w:u w:val="single" w:color="0000FF"/>
                </w:rPr>
                <w:t>k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-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d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ic</w:t>
              </w:r>
              <w:r w:rsidRPr="008D3976">
                <w:rPr>
                  <w:rFonts w:asciiTheme="minorHAnsi" w:eastAsia="Arial" w:hAnsiTheme="minorHAnsi" w:cstheme="minorHAnsi"/>
                  <w:spacing w:val="4"/>
                  <w:sz w:val="22"/>
                  <w:szCs w:val="22"/>
                  <w:u w:val="single" w:color="0000FF"/>
                </w:rPr>
                <w:t>k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en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s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pacing w:val="-3"/>
                  <w:sz w:val="22"/>
                  <w:szCs w:val="22"/>
                  <w:u w:val="single" w:color="0000FF"/>
                </w:rPr>
                <w:t>o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m</w:t>
              </w:r>
            </w:hyperlink>
          </w:p>
          <w:p w14:paraId="25587CB0" w14:textId="77777777" w:rsidR="002F0909" w:rsidRPr="008D3976" w:rsidRDefault="002F0909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B421CF" w14:textId="77777777" w:rsidR="002F0909" w:rsidRPr="008D3976" w:rsidRDefault="008D3976">
            <w:pPr>
              <w:ind w:left="662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3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www.e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a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l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i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ng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p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ho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t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s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o.uk</w:t>
              </w:r>
            </w:hyperlink>
          </w:p>
        </w:tc>
        <w:tc>
          <w:tcPr>
            <w:tcW w:w="2561" w:type="dxa"/>
            <w:tcBorders>
              <w:top w:val="nil"/>
              <w:left w:val="nil"/>
              <w:bottom w:val="nil"/>
              <w:right w:val="nil"/>
            </w:tcBorders>
          </w:tcPr>
          <w:p w14:paraId="6F81F30A" w14:textId="77777777" w:rsidR="002F0909" w:rsidRPr="008D3976" w:rsidRDefault="008D3976">
            <w:pPr>
              <w:spacing w:before="67"/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4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www.e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a</w:t>
              </w:r>
              <w:r w:rsidRPr="008D3976">
                <w:rPr>
                  <w:rFonts w:asciiTheme="minorHAnsi" w:eastAsia="Arial" w:hAnsiTheme="minorHAnsi" w:cstheme="minorHAnsi"/>
                  <w:spacing w:val="-1"/>
                  <w:sz w:val="22"/>
                  <w:szCs w:val="22"/>
                  <w:u w:val="single" w:color="0000FF"/>
                </w:rPr>
                <w:t>l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i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ng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1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35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.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r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g.uk</w:t>
              </w:r>
            </w:hyperlink>
          </w:p>
          <w:p w14:paraId="6755B599" w14:textId="77777777" w:rsidR="002F0909" w:rsidRPr="008D3976" w:rsidRDefault="002F0909">
            <w:pPr>
              <w:spacing w:before="2" w:line="140" w:lineRule="exact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E24AF3B" w14:textId="77777777" w:rsidR="002F0909" w:rsidRPr="008D3976" w:rsidRDefault="008D3976">
            <w:pPr>
              <w:ind w:left="556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15"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www.g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r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a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ng</w:t>
              </w:r>
              <w:r w:rsidRPr="008D3976">
                <w:rPr>
                  <w:rFonts w:asciiTheme="minorHAnsi" w:eastAsia="Arial" w:hAnsiTheme="minorHAnsi" w:cstheme="minorHAnsi"/>
                  <w:spacing w:val="2"/>
                  <w:sz w:val="22"/>
                  <w:szCs w:val="22"/>
                  <w:u w:val="single" w:color="0000FF"/>
                </w:rPr>
                <w:t>e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pta.</w:t>
              </w:r>
              <w:r w:rsidRPr="008D3976">
                <w:rPr>
                  <w:rFonts w:asciiTheme="minorHAnsi" w:eastAsia="Arial" w:hAnsiTheme="minorHAnsi" w:cstheme="minorHAnsi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8D3976">
                <w:rPr>
                  <w:rFonts w:asciiTheme="minorHAnsi" w:eastAsia="Arial" w:hAnsiTheme="minorHAnsi" w:cstheme="minorHAnsi"/>
                  <w:sz w:val="22"/>
                  <w:szCs w:val="22"/>
                  <w:u w:val="single" w:color="0000FF"/>
                </w:rPr>
                <w:t>om</w:t>
              </w:r>
            </w:hyperlink>
          </w:p>
        </w:tc>
      </w:tr>
    </w:tbl>
    <w:p w14:paraId="4049A909" w14:textId="77777777" w:rsidR="002F0909" w:rsidRPr="008D3976" w:rsidRDefault="002F0909">
      <w:pPr>
        <w:spacing w:before="4" w:line="200" w:lineRule="exact"/>
        <w:rPr>
          <w:rFonts w:asciiTheme="minorHAnsi" w:hAnsiTheme="minorHAnsi" w:cstheme="minorHAnsi"/>
          <w:sz w:val="22"/>
          <w:szCs w:val="22"/>
        </w:rPr>
      </w:pPr>
    </w:p>
    <w:p w14:paraId="64E68EBE" w14:textId="77777777" w:rsidR="002F0909" w:rsidRPr="008D3976" w:rsidRDefault="008D3976">
      <w:pPr>
        <w:spacing w:before="16"/>
        <w:ind w:left="160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b/>
          <w:sz w:val="22"/>
          <w:szCs w:val="22"/>
        </w:rPr>
        <w:t>INTER</w:t>
      </w:r>
      <w:r w:rsidRPr="008D3976">
        <w:rPr>
          <w:rFonts w:asciiTheme="minorHAnsi" w:eastAsia="Arial" w:hAnsiTheme="minorHAnsi" w:cstheme="minorHAnsi"/>
          <w:b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b/>
          <w:sz w:val="22"/>
          <w:szCs w:val="22"/>
        </w:rPr>
        <w:t>STS</w:t>
      </w:r>
    </w:p>
    <w:p w14:paraId="7BFEEC02" w14:textId="77777777" w:rsidR="002F0909" w:rsidRPr="008D3976" w:rsidRDefault="008D3976">
      <w:pPr>
        <w:spacing w:before="59"/>
        <w:ind w:left="160" w:right="221"/>
        <w:rPr>
          <w:rFonts w:asciiTheme="minorHAnsi" w:eastAsia="Arial" w:hAnsiTheme="minorHAnsi" w:cstheme="minorHAnsi"/>
          <w:sz w:val="22"/>
          <w:szCs w:val="22"/>
        </w:rPr>
      </w:pP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am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ted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 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ts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of 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z w:val="22"/>
          <w:szCs w:val="22"/>
        </w:rPr>
        <w:t>nd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vi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ng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D3976">
        <w:rPr>
          <w:rFonts w:asciiTheme="minorHAnsi" w:eastAsia="Arial" w:hAnsiTheme="minorHAnsi" w:cstheme="minorHAnsi"/>
          <w:sz w:val="22"/>
          <w:szCs w:val="22"/>
        </w:rPr>
        <w:t>es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d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x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h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  <w:r w:rsidRPr="008D3976">
        <w:rPr>
          <w:rFonts w:asciiTheme="minorHAnsi" w:eastAsia="Arial" w:hAnsiTheme="minorHAnsi" w:cstheme="minorHAnsi"/>
          <w:spacing w:val="-10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j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y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el and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li</w:t>
      </w:r>
      <w:r w:rsidRPr="008D3976">
        <w:rPr>
          <w:rFonts w:asciiTheme="minorHAnsi" w:eastAsia="Arial" w:hAnsiTheme="minorHAnsi" w:cstheme="minorHAnsi"/>
          <w:spacing w:val="4"/>
          <w:sz w:val="22"/>
          <w:szCs w:val="22"/>
        </w:rPr>
        <w:t>k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to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ne</w:t>
      </w:r>
      <w:r w:rsidRPr="008D3976">
        <w:rPr>
          <w:rFonts w:asciiTheme="minorHAnsi" w:eastAsia="Arial" w:hAnsiTheme="minorHAnsi" w:cstheme="minorHAnsi"/>
          <w:spacing w:val="-8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he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wo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nte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ts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and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sc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9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g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ri</w:t>
      </w:r>
      <w:r w:rsidRPr="008D3976">
        <w:rPr>
          <w:rFonts w:asciiTheme="minorHAnsi" w:eastAsia="Arial" w:hAnsiTheme="minorHAnsi" w:cstheme="minorHAnsi"/>
          <w:sz w:val="22"/>
          <w:szCs w:val="22"/>
        </w:rPr>
        <w:t>ps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ab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z w:val="22"/>
          <w:szCs w:val="22"/>
        </w:rPr>
        <w:t>d.</w:t>
      </w:r>
      <w:r w:rsidRPr="008D3976">
        <w:rPr>
          <w:rFonts w:asciiTheme="minorHAnsi" w:eastAsia="Arial" w:hAnsiTheme="minorHAnsi" w:cstheme="minorHAnsi"/>
          <w:spacing w:val="-7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am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5"/>
          <w:sz w:val="22"/>
          <w:szCs w:val="22"/>
        </w:rPr>
        <w:t>m</w:t>
      </w:r>
      <w:r w:rsidRPr="008D3976">
        <w:rPr>
          <w:rFonts w:asciiTheme="minorHAnsi" w:eastAsia="Arial" w:hAnsiTheme="minorHAnsi" w:cstheme="minorHAnsi"/>
          <w:sz w:val="22"/>
          <w:szCs w:val="22"/>
        </w:rPr>
        <w:t>ber</w:t>
      </w:r>
      <w:r w:rsidRPr="008D3976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z w:val="22"/>
          <w:szCs w:val="22"/>
        </w:rPr>
        <w:t>f the</w:t>
      </w:r>
      <w:r w:rsidRPr="008D3976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Ch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ea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s C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z w:val="22"/>
          <w:szCs w:val="22"/>
        </w:rPr>
        <w:t>u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b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  <w:r w:rsidRPr="008D3976">
        <w:rPr>
          <w:rFonts w:asciiTheme="minorHAnsi" w:eastAsia="Arial" w:hAnsiTheme="minorHAnsi" w:cstheme="minorHAnsi"/>
          <w:spacing w:val="-5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8D3976">
        <w:rPr>
          <w:rFonts w:asciiTheme="minorHAnsi" w:eastAsia="Arial" w:hAnsiTheme="minorHAnsi" w:cstheme="minorHAnsi"/>
          <w:sz w:val="22"/>
          <w:szCs w:val="22"/>
        </w:rPr>
        <w:t>p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z w:val="22"/>
          <w:szCs w:val="22"/>
        </w:rPr>
        <w:t>ak</w:t>
      </w:r>
      <w:r w:rsidRPr="008D3976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8D3976">
        <w:rPr>
          <w:rFonts w:asciiTheme="minorHAnsi" w:eastAsia="Arial" w:hAnsiTheme="minorHAnsi" w:cstheme="minorHAnsi"/>
          <w:sz w:val="22"/>
          <w:szCs w:val="22"/>
        </w:rPr>
        <w:t>on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8D3976">
        <w:rPr>
          <w:rFonts w:asciiTheme="minorHAnsi" w:eastAsia="Arial" w:hAnsiTheme="minorHAnsi" w:cstheme="minorHAnsi"/>
          <w:sz w:val="22"/>
          <w:szCs w:val="22"/>
        </w:rPr>
        <w:t>e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rs</w:t>
      </w:r>
      <w:r w:rsidRPr="008D3976">
        <w:rPr>
          <w:rFonts w:asciiTheme="minorHAnsi" w:eastAsia="Arial" w:hAnsiTheme="minorHAnsi" w:cstheme="minorHAnsi"/>
          <w:sz w:val="22"/>
          <w:szCs w:val="22"/>
        </w:rPr>
        <w:t>at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o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al</w:t>
      </w:r>
      <w:r w:rsidRPr="008D3976">
        <w:rPr>
          <w:rFonts w:asciiTheme="minorHAnsi" w:eastAsia="Arial" w:hAnsiTheme="minorHAnsi" w:cstheme="minorHAnsi"/>
          <w:spacing w:val="-14"/>
          <w:sz w:val="22"/>
          <w:szCs w:val="22"/>
        </w:rPr>
        <w:t xml:space="preserve"> </w:t>
      </w:r>
      <w:r w:rsidRPr="008D3976">
        <w:rPr>
          <w:rFonts w:asciiTheme="minorHAnsi" w:eastAsia="Arial" w:hAnsiTheme="minorHAnsi" w:cstheme="minorHAnsi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t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8D3976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8D3976">
        <w:rPr>
          <w:rFonts w:asciiTheme="minorHAnsi" w:eastAsia="Arial" w:hAnsiTheme="minorHAnsi" w:cstheme="minorHAnsi"/>
          <w:sz w:val="22"/>
          <w:szCs w:val="22"/>
        </w:rPr>
        <w:t>a</w:t>
      </w:r>
      <w:r w:rsidRPr="008D3976">
        <w:rPr>
          <w:rFonts w:asciiTheme="minorHAnsi" w:eastAsia="Arial" w:hAnsiTheme="minorHAnsi" w:cstheme="minorHAnsi"/>
          <w:spacing w:val="2"/>
          <w:sz w:val="22"/>
          <w:szCs w:val="22"/>
        </w:rPr>
        <w:t>n</w:t>
      </w:r>
      <w:r w:rsidRPr="008D3976">
        <w:rPr>
          <w:rFonts w:asciiTheme="minorHAnsi" w:eastAsia="Arial" w:hAnsiTheme="minorHAnsi" w:cstheme="minorHAnsi"/>
          <w:sz w:val="22"/>
          <w:szCs w:val="22"/>
        </w:rPr>
        <w:t>.</w:t>
      </w:r>
    </w:p>
    <w:sectPr w:rsidR="002F0909" w:rsidRPr="008D3976">
      <w:pgSz w:w="11900" w:h="16840"/>
      <w:pgMar w:top="720" w:right="92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12B2E"/>
    <w:multiLevelType w:val="multilevel"/>
    <w:tmpl w:val="9960620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0909"/>
    <w:rsid w:val="002F0909"/>
    <w:rsid w:val="008D3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4EACE"/>
  <w15:docId w15:val="{5C194674-0518-48EA-B588-F9899A7FB3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D397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D39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ionchemicar.co.uk" TargetMode="External"/><Relationship Id="rId13" Type="http://schemas.openxmlformats.org/officeDocument/2006/relationships/hyperlink" Target="http://www.ealingphotos.co.uk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aumarez.com" TargetMode="External"/><Relationship Id="rId12" Type="http://schemas.openxmlformats.org/officeDocument/2006/relationships/hyperlink" Target="http://www.mark-dickens.com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le-tech.co.uk" TargetMode="External"/><Relationship Id="rId11" Type="http://schemas.openxmlformats.org/officeDocument/2006/relationships/hyperlink" Target="http://www.helpwithlife.co.uk" TargetMode="External"/><Relationship Id="rId5" Type="http://schemas.openxmlformats.org/officeDocument/2006/relationships/hyperlink" Target="mailto:vicky@saumarez.com" TargetMode="External"/><Relationship Id="rId15" Type="http://schemas.openxmlformats.org/officeDocument/2006/relationships/hyperlink" Target="http://www.grangepta.com" TargetMode="External"/><Relationship Id="rId10" Type="http://schemas.openxmlformats.org/officeDocument/2006/relationships/hyperlink" Target="http://www.le-tech.co.u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marttech.com" TargetMode="External"/><Relationship Id="rId14" Type="http://schemas.openxmlformats.org/officeDocument/2006/relationships/hyperlink" Target="http://www.ealing135.org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889</Words>
  <Characters>5068</Characters>
  <Application>Microsoft Office Word</Application>
  <DocSecurity>0</DocSecurity>
  <Lines>42</Lines>
  <Paragraphs>11</Paragraphs>
  <ScaleCrop>false</ScaleCrop>
  <Company/>
  <LinksUpToDate>false</LinksUpToDate>
  <CharactersWithSpaces>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2021-05-04T11:10:00Z</dcterms:created>
  <dcterms:modified xsi:type="dcterms:W3CDTF">2021-05-04T11:19:00Z</dcterms:modified>
</cp:coreProperties>
</file>